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FC850" w14:textId="77777777" w:rsidR="00977694" w:rsidRPr="009A70EF" w:rsidRDefault="00977694" w:rsidP="009A70E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745398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6DB7C056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3D5AA671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59B018FD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53BB76E1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12C493BC" w14:textId="52769D76" w:rsidR="00977694" w:rsidRDefault="00977694" w:rsidP="009A70EF">
      <w:pPr>
        <w:spacing w:before="8"/>
        <w:rPr>
          <w:rFonts w:asciiTheme="minorHAnsi" w:eastAsia="Arial" w:hAnsiTheme="minorHAnsi" w:cstheme="minorHAnsi"/>
          <w:spacing w:val="1"/>
          <w:sz w:val="22"/>
          <w:szCs w:val="22"/>
        </w:rPr>
      </w:pPr>
    </w:p>
    <w:p w14:paraId="2B838A37" w14:textId="77777777" w:rsidR="009A70EF" w:rsidRPr="009A70EF" w:rsidRDefault="009A70EF" w:rsidP="009A70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A64492C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1457E777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4B9602A5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54F0441D" w14:textId="77777777" w:rsidR="00977694" w:rsidRPr="009A70EF" w:rsidRDefault="009A70EF" w:rsidP="009A70EF">
      <w:pPr>
        <w:ind w:left="458" w:right="2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He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ght,</w:t>
      </w:r>
      <w:r w:rsidRPr="009A70E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9"/>
          <w:w w:val="99"/>
          <w:sz w:val="22"/>
          <w:szCs w:val="22"/>
        </w:rPr>
        <w:t>W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ght</w:t>
      </w:r>
    </w:p>
    <w:p w14:paraId="2071F403" w14:textId="77777777" w:rsidR="00977694" w:rsidRPr="009A70EF" w:rsidRDefault="009A70EF" w:rsidP="009A70EF">
      <w:pPr>
        <w:spacing w:before="10"/>
        <w:ind w:left="167" w:right="-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y</w:t>
      </w:r>
      <w:r w:rsidRPr="009A70E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tt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ng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Hand:</w:t>
      </w:r>
    </w:p>
    <w:p w14:paraId="4EAAEB02" w14:textId="77777777" w:rsidR="00977694" w:rsidRPr="009A70EF" w:rsidRDefault="009A70EF" w:rsidP="009A70EF">
      <w:pPr>
        <w:spacing w:before="36"/>
        <w:ind w:left="-58" w:right="-5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70EF">
        <w:rPr>
          <w:rFonts w:asciiTheme="minorHAnsi" w:hAnsiTheme="minorHAnsi" w:cstheme="minorHAnsi"/>
          <w:sz w:val="22"/>
          <w:szCs w:val="22"/>
        </w:rPr>
        <w:br w:type="column"/>
      </w:r>
      <w:r w:rsidRPr="009A70EF">
        <w:rPr>
          <w:rFonts w:asciiTheme="minorHAnsi" w:hAnsiTheme="minorHAnsi" w:cstheme="minorHAnsi"/>
          <w:b/>
          <w:bCs/>
          <w:spacing w:val="1"/>
          <w:sz w:val="28"/>
          <w:szCs w:val="28"/>
        </w:rPr>
        <w:t>S</w:t>
      </w:r>
      <w:r w:rsidRPr="009A70EF">
        <w:rPr>
          <w:rFonts w:asciiTheme="minorHAnsi" w:hAnsiTheme="minorHAnsi" w:cstheme="minorHAnsi"/>
          <w:b/>
          <w:bCs/>
          <w:spacing w:val="2"/>
          <w:sz w:val="28"/>
          <w:szCs w:val="28"/>
        </w:rPr>
        <w:t>a</w:t>
      </w:r>
      <w:r w:rsidRPr="009A70EF">
        <w:rPr>
          <w:rFonts w:asciiTheme="minorHAnsi" w:hAnsiTheme="minorHAnsi" w:cstheme="minorHAnsi"/>
          <w:b/>
          <w:bCs/>
          <w:sz w:val="28"/>
          <w:szCs w:val="28"/>
        </w:rPr>
        <w:t>m</w:t>
      </w:r>
      <w:r w:rsidRPr="009A70EF">
        <w:rPr>
          <w:rFonts w:asciiTheme="minorHAnsi" w:hAnsiTheme="minorHAnsi" w:cstheme="minorHAnsi"/>
          <w:b/>
          <w:bCs/>
          <w:spacing w:val="2"/>
          <w:sz w:val="28"/>
          <w:szCs w:val="28"/>
        </w:rPr>
        <w:t>p</w:t>
      </w:r>
      <w:r w:rsidRPr="009A70EF">
        <w:rPr>
          <w:rFonts w:asciiTheme="minorHAnsi" w:hAnsiTheme="minorHAnsi" w:cstheme="minorHAnsi"/>
          <w:b/>
          <w:bCs/>
          <w:spacing w:val="1"/>
          <w:sz w:val="28"/>
          <w:szCs w:val="28"/>
        </w:rPr>
        <w:t>l</w:t>
      </w:r>
      <w:r w:rsidRPr="009A70EF">
        <w:rPr>
          <w:rFonts w:asciiTheme="minorHAnsi" w:hAnsiTheme="minorHAnsi" w:cstheme="minorHAnsi"/>
          <w:b/>
          <w:bCs/>
          <w:sz w:val="28"/>
          <w:szCs w:val="28"/>
        </w:rPr>
        <w:t>e</w:t>
      </w:r>
      <w:r w:rsidRPr="009A70EF">
        <w:rPr>
          <w:rFonts w:asciiTheme="minorHAnsi" w:hAnsiTheme="minorHAnsi" w:cstheme="minorHAnsi"/>
          <w:b/>
          <w:bCs/>
          <w:spacing w:val="12"/>
          <w:sz w:val="28"/>
          <w:szCs w:val="28"/>
        </w:rPr>
        <w:t xml:space="preserve"> </w:t>
      </w:r>
      <w:r w:rsidRPr="009A70EF">
        <w:rPr>
          <w:rFonts w:asciiTheme="minorHAnsi" w:hAnsiTheme="minorHAnsi" w:cstheme="minorHAnsi"/>
          <w:b/>
          <w:bCs/>
          <w:spacing w:val="1"/>
          <w:sz w:val="28"/>
          <w:szCs w:val="28"/>
        </w:rPr>
        <w:t>Athl</w:t>
      </w:r>
      <w:r w:rsidRPr="009A70EF">
        <w:rPr>
          <w:rFonts w:asciiTheme="minorHAnsi" w:hAnsiTheme="minorHAnsi" w:cstheme="minorHAnsi"/>
          <w:b/>
          <w:bCs/>
          <w:spacing w:val="2"/>
          <w:sz w:val="28"/>
          <w:szCs w:val="28"/>
        </w:rPr>
        <w:t>e</w:t>
      </w:r>
      <w:r w:rsidRPr="009A70EF">
        <w:rPr>
          <w:rFonts w:asciiTheme="minorHAnsi" w:hAnsiTheme="minorHAnsi" w:cstheme="minorHAnsi"/>
          <w:b/>
          <w:bCs/>
          <w:spacing w:val="1"/>
          <w:sz w:val="28"/>
          <w:szCs w:val="28"/>
        </w:rPr>
        <w:t>ti</w:t>
      </w:r>
      <w:r w:rsidRPr="009A70EF">
        <w:rPr>
          <w:rFonts w:asciiTheme="minorHAnsi" w:hAnsiTheme="minorHAnsi" w:cstheme="minorHAnsi"/>
          <w:b/>
          <w:bCs/>
          <w:sz w:val="28"/>
          <w:szCs w:val="28"/>
        </w:rPr>
        <w:t>c</w:t>
      </w:r>
      <w:r w:rsidRPr="009A70EF">
        <w:rPr>
          <w:rFonts w:asciiTheme="minorHAnsi" w:hAnsiTheme="minorHAnsi" w:cstheme="minorHAnsi"/>
          <w:b/>
          <w:bCs/>
          <w:spacing w:val="-15"/>
          <w:sz w:val="28"/>
          <w:szCs w:val="28"/>
        </w:rPr>
        <w:t xml:space="preserve"> </w:t>
      </w:r>
      <w:r w:rsidRPr="009A70EF">
        <w:rPr>
          <w:rFonts w:asciiTheme="minorHAnsi" w:hAnsiTheme="minorHAnsi" w:cstheme="minorHAnsi"/>
          <w:b/>
          <w:bCs/>
          <w:spacing w:val="1"/>
          <w:w w:val="99"/>
          <w:sz w:val="28"/>
          <w:szCs w:val="28"/>
        </w:rPr>
        <w:t>R</w:t>
      </w:r>
      <w:r w:rsidRPr="009A70EF">
        <w:rPr>
          <w:rFonts w:asciiTheme="minorHAnsi" w:hAnsiTheme="minorHAnsi" w:cstheme="minorHAnsi"/>
          <w:b/>
          <w:bCs/>
          <w:w w:val="99"/>
          <w:sz w:val="28"/>
          <w:szCs w:val="28"/>
        </w:rPr>
        <w:t>es</w:t>
      </w:r>
      <w:r w:rsidRPr="009A70EF">
        <w:rPr>
          <w:rFonts w:asciiTheme="minorHAnsi" w:hAnsiTheme="minorHAnsi" w:cstheme="minorHAnsi"/>
          <w:b/>
          <w:bCs/>
          <w:spacing w:val="1"/>
          <w:w w:val="110"/>
          <w:sz w:val="28"/>
          <w:szCs w:val="28"/>
        </w:rPr>
        <w:t>u</w:t>
      </w:r>
      <w:r w:rsidRPr="009A70EF">
        <w:rPr>
          <w:rFonts w:asciiTheme="minorHAnsi" w:hAnsiTheme="minorHAnsi" w:cstheme="minorHAnsi"/>
          <w:b/>
          <w:bCs/>
          <w:w w:val="99"/>
          <w:sz w:val="28"/>
          <w:szCs w:val="28"/>
        </w:rPr>
        <w:t>me</w:t>
      </w:r>
    </w:p>
    <w:p w14:paraId="7A61C561" w14:textId="17614052" w:rsidR="009A70EF" w:rsidRPr="009A70EF" w:rsidRDefault="009A70EF" w:rsidP="009A70EF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Mohammod Whitworth</w:t>
      </w:r>
    </w:p>
    <w:p w14:paraId="12C123BC" w14:textId="77777777" w:rsidR="00977694" w:rsidRPr="009A70EF" w:rsidRDefault="009A70EF" w:rsidP="009A70EF">
      <w:pPr>
        <w:ind w:left="1531" w:right="15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n: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XX</w:t>
      </w:r>
      <w:r w:rsidRPr="009A70EF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X</w:t>
      </w:r>
      <w:r w:rsidRPr="009A70E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XX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 xml:space="preserve">X </w:t>
      </w:r>
      <w:r w:rsidRPr="009A70EF">
        <w:rPr>
          <w:rFonts w:asciiTheme="minorHAnsi" w:eastAsia="Arial" w:hAnsiTheme="minorHAnsi" w:cstheme="minorHAnsi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9A70EF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0</w:t>
      </w:r>
      <w:r w:rsidRPr="009A70E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X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X</w:t>
      </w:r>
    </w:p>
    <w:p w14:paraId="1684A35D" w14:textId="77777777" w:rsidR="00977694" w:rsidRPr="009A70EF" w:rsidRDefault="009A70EF" w:rsidP="009A70EF">
      <w:pPr>
        <w:spacing w:before="7"/>
        <w:ind w:left="1154" w:right="1156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gh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hool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Na</w:t>
      </w:r>
      <w:r w:rsidRPr="009A70EF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e H</w:t>
      </w:r>
      <w:r w:rsidRPr="009A70E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gh</w:t>
      </w:r>
      <w:r w:rsidRPr="009A70E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hool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Add</w:t>
      </w:r>
      <w:r w:rsidRPr="009A70E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 xml:space="preserve">s </w:t>
      </w:r>
      <w:r w:rsidRPr="009A70EF">
        <w:rPr>
          <w:rFonts w:asciiTheme="minorHAnsi" w:eastAsia="Arial" w:hAnsiTheme="minorHAnsi" w:cstheme="minorHAnsi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gh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hool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ph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nu</w:t>
      </w:r>
      <w:r w:rsidRPr="009A70EF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b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 xml:space="preserve">er </w:t>
      </w:r>
      <w:r w:rsidRPr="009A70EF">
        <w:rPr>
          <w:rFonts w:asciiTheme="minorHAnsi" w:eastAsia="Arial" w:hAnsiTheme="minorHAnsi" w:cstheme="minorHAnsi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gh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hool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w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eb</w:t>
      </w:r>
      <w:r w:rsidRPr="009A70E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te</w:t>
      </w:r>
    </w:p>
    <w:p w14:paraId="797BE5DF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008D4636" w14:textId="77777777" w:rsidR="00977694" w:rsidRPr="009A70EF" w:rsidRDefault="009A70EF" w:rsidP="009A70EF">
      <w:pPr>
        <w:ind w:left="917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9A70EF">
        <w:rPr>
          <w:rFonts w:asciiTheme="minorHAnsi" w:eastAsia="Arial" w:hAnsiTheme="minorHAnsi" w:cstheme="minorHAnsi"/>
          <w:b/>
          <w:bCs/>
          <w:spacing w:val="-1"/>
          <w:position w:val="-1"/>
          <w:sz w:val="22"/>
          <w:szCs w:val="22"/>
          <w:u w:color="000000"/>
        </w:rPr>
        <w:t>H</w:t>
      </w:r>
      <w:r w:rsidRPr="009A70EF">
        <w:rPr>
          <w:rFonts w:asciiTheme="minorHAnsi" w:eastAsia="Arial" w:hAnsiTheme="minorHAnsi" w:cstheme="minorHAnsi"/>
          <w:b/>
          <w:bCs/>
          <w:spacing w:val="1"/>
          <w:position w:val="-1"/>
          <w:sz w:val="22"/>
          <w:szCs w:val="22"/>
          <w:u w:color="000000"/>
        </w:rPr>
        <w:t>i</w:t>
      </w:r>
      <w:r w:rsidRPr="009A70EF">
        <w:rPr>
          <w:rFonts w:asciiTheme="minorHAnsi" w:eastAsia="Arial" w:hAnsiTheme="minorHAnsi" w:cstheme="minorHAnsi"/>
          <w:b/>
          <w:bCs/>
          <w:spacing w:val="-1"/>
          <w:position w:val="-1"/>
          <w:sz w:val="22"/>
          <w:szCs w:val="22"/>
          <w:u w:color="000000"/>
        </w:rPr>
        <w:t>g</w:t>
      </w:r>
      <w:r w:rsidRPr="009A70EF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>h</w:t>
      </w:r>
      <w:r w:rsidRPr="009A70EF">
        <w:rPr>
          <w:rFonts w:asciiTheme="minorHAnsi" w:eastAsia="Arial" w:hAnsiTheme="minorHAnsi" w:cstheme="minorHAnsi"/>
          <w:b/>
          <w:bCs/>
          <w:spacing w:val="43"/>
          <w:position w:val="-1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b/>
          <w:bCs/>
          <w:spacing w:val="-2"/>
          <w:position w:val="-1"/>
          <w:sz w:val="22"/>
          <w:szCs w:val="22"/>
          <w:u w:color="000000"/>
        </w:rPr>
        <w:t>S</w:t>
      </w:r>
      <w:r w:rsidRPr="009A70EF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>c</w:t>
      </w:r>
      <w:r w:rsidRPr="009A70EF">
        <w:rPr>
          <w:rFonts w:asciiTheme="minorHAnsi" w:eastAsia="Arial" w:hAnsiTheme="minorHAnsi" w:cstheme="minorHAnsi"/>
          <w:b/>
          <w:bCs/>
          <w:spacing w:val="-1"/>
          <w:position w:val="-1"/>
          <w:sz w:val="22"/>
          <w:szCs w:val="22"/>
          <w:u w:color="000000"/>
        </w:rPr>
        <w:t>ho</w:t>
      </w:r>
      <w:r w:rsidRPr="009A70EF">
        <w:rPr>
          <w:rFonts w:asciiTheme="minorHAnsi" w:eastAsia="Arial" w:hAnsiTheme="minorHAnsi" w:cstheme="minorHAnsi"/>
          <w:b/>
          <w:bCs/>
          <w:spacing w:val="-3"/>
          <w:position w:val="-1"/>
          <w:sz w:val="22"/>
          <w:szCs w:val="22"/>
          <w:u w:color="000000"/>
        </w:rPr>
        <w:t>o</w:t>
      </w:r>
      <w:r w:rsidRPr="009A70EF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b/>
          <w:bCs/>
          <w:spacing w:val="73"/>
          <w:position w:val="-1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>V</w:t>
      </w:r>
      <w:r w:rsidRPr="009A70EF">
        <w:rPr>
          <w:rFonts w:asciiTheme="minorHAnsi" w:eastAsia="Arial" w:hAnsiTheme="minorHAnsi" w:cstheme="minorHAnsi"/>
          <w:b/>
          <w:bCs/>
          <w:spacing w:val="-1"/>
          <w:w w:val="109"/>
          <w:position w:val="-1"/>
          <w:sz w:val="22"/>
          <w:szCs w:val="22"/>
          <w:u w:color="000000"/>
        </w:rPr>
        <w:t>o</w:t>
      </w:r>
      <w:r w:rsidRPr="009A70EF">
        <w:rPr>
          <w:rFonts w:asciiTheme="minorHAnsi" w:eastAsia="Arial" w:hAnsiTheme="minorHAnsi" w:cstheme="minorHAnsi"/>
          <w:b/>
          <w:bCs/>
          <w:spacing w:val="-1"/>
          <w:w w:val="125"/>
          <w:position w:val="-1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b/>
          <w:bCs/>
          <w:spacing w:val="1"/>
          <w:w w:val="125"/>
          <w:position w:val="-1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b/>
          <w:bCs/>
          <w:spacing w:val="-2"/>
          <w:position w:val="-1"/>
          <w:sz w:val="22"/>
          <w:szCs w:val="22"/>
          <w:u w:color="000000"/>
        </w:rPr>
        <w:t>e</w:t>
      </w:r>
      <w:r w:rsidRPr="009A70EF">
        <w:rPr>
          <w:rFonts w:asciiTheme="minorHAnsi" w:eastAsia="Arial" w:hAnsiTheme="minorHAnsi" w:cstheme="minorHAnsi"/>
          <w:b/>
          <w:bCs/>
          <w:w w:val="111"/>
          <w:position w:val="-1"/>
          <w:sz w:val="22"/>
          <w:szCs w:val="22"/>
          <w:u w:color="000000"/>
        </w:rPr>
        <w:t>y</w:t>
      </w:r>
      <w:r w:rsidRPr="009A70EF">
        <w:rPr>
          <w:rFonts w:asciiTheme="minorHAnsi" w:eastAsia="Arial" w:hAnsiTheme="minorHAnsi" w:cstheme="minorHAnsi"/>
          <w:b/>
          <w:bCs/>
          <w:spacing w:val="-1"/>
          <w:w w:val="109"/>
          <w:position w:val="-1"/>
          <w:sz w:val="22"/>
          <w:szCs w:val="22"/>
          <w:u w:color="000000"/>
        </w:rPr>
        <w:t>b</w:t>
      </w:r>
      <w:r w:rsidRPr="009A70EF">
        <w:rPr>
          <w:rFonts w:asciiTheme="minorHAnsi" w:eastAsia="Arial" w:hAnsiTheme="minorHAnsi" w:cstheme="minorHAnsi"/>
          <w:b/>
          <w:bCs/>
          <w:spacing w:val="-2"/>
          <w:position w:val="-1"/>
          <w:sz w:val="22"/>
          <w:szCs w:val="22"/>
          <w:u w:color="000000"/>
        </w:rPr>
        <w:t>a</w:t>
      </w:r>
      <w:r w:rsidRPr="009A70EF">
        <w:rPr>
          <w:rFonts w:asciiTheme="minorHAnsi" w:eastAsia="Arial" w:hAnsiTheme="minorHAnsi" w:cstheme="minorHAnsi"/>
          <w:b/>
          <w:bCs/>
          <w:spacing w:val="1"/>
          <w:w w:val="125"/>
          <w:position w:val="-1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b/>
          <w:bCs/>
          <w:w w:val="125"/>
          <w:position w:val="-1"/>
          <w:sz w:val="22"/>
          <w:szCs w:val="22"/>
          <w:u w:color="000000"/>
        </w:rPr>
        <w:t>l</w:t>
      </w:r>
    </w:p>
    <w:p w14:paraId="46CB447B" w14:textId="77777777" w:rsidR="00977694" w:rsidRPr="009A70EF" w:rsidRDefault="009A70EF" w:rsidP="009A70EF">
      <w:pPr>
        <w:rPr>
          <w:rFonts w:asciiTheme="minorHAnsi" w:hAnsiTheme="minorHAnsi" w:cstheme="minorHAnsi"/>
          <w:sz w:val="22"/>
          <w:szCs w:val="22"/>
        </w:rPr>
      </w:pPr>
      <w:r w:rsidRPr="009A70EF">
        <w:rPr>
          <w:rFonts w:asciiTheme="minorHAnsi" w:hAnsiTheme="minorHAnsi" w:cstheme="minorHAnsi"/>
          <w:sz w:val="22"/>
          <w:szCs w:val="22"/>
        </w:rPr>
        <w:br w:type="column"/>
      </w:r>
    </w:p>
    <w:p w14:paraId="7F0F0BBB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7F42038F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228F8441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76D17C77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5DA0CCAD" w14:textId="77777777" w:rsidR="00977694" w:rsidRPr="009A70EF" w:rsidRDefault="00977694" w:rsidP="009A70E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7E76689" w14:textId="705A2B5B" w:rsidR="00977694" w:rsidRDefault="00977694" w:rsidP="009A70EF">
      <w:pPr>
        <w:rPr>
          <w:rFonts w:asciiTheme="minorHAnsi" w:eastAsia="Arial" w:hAnsiTheme="minorHAnsi" w:cstheme="minorHAnsi"/>
          <w:spacing w:val="1"/>
          <w:sz w:val="22"/>
          <w:szCs w:val="22"/>
        </w:rPr>
      </w:pPr>
    </w:p>
    <w:p w14:paraId="4E3E37EC" w14:textId="77777777" w:rsidR="009A70EF" w:rsidRPr="009A70EF" w:rsidRDefault="009A70EF" w:rsidP="009A70EF">
      <w:pPr>
        <w:rPr>
          <w:rFonts w:asciiTheme="minorHAnsi" w:hAnsiTheme="minorHAnsi" w:cstheme="minorHAnsi"/>
          <w:sz w:val="22"/>
          <w:szCs w:val="22"/>
        </w:rPr>
      </w:pPr>
    </w:p>
    <w:p w14:paraId="73555A40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266F79B4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1D9CA2EB" w14:textId="77777777" w:rsidR="00977694" w:rsidRPr="009A70EF" w:rsidRDefault="00977694" w:rsidP="009A70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D22D183" w14:textId="77777777" w:rsidR="00977694" w:rsidRPr="009A70EF" w:rsidRDefault="009A70EF" w:rsidP="009A70EF">
      <w:pPr>
        <w:ind w:left="206" w:right="881"/>
        <w:jc w:val="center"/>
        <w:rPr>
          <w:rFonts w:asciiTheme="minorHAnsi" w:eastAsia="Arial" w:hAnsiTheme="minorHAnsi" w:cstheme="minorHAnsi"/>
          <w:sz w:val="22"/>
          <w:szCs w:val="22"/>
        </w:rPr>
        <w:sectPr w:rsidR="00977694" w:rsidRPr="009A70EF">
          <w:type w:val="continuous"/>
          <w:pgSz w:w="12240" w:h="15840"/>
          <w:pgMar w:top="760" w:right="1120" w:bottom="280" w:left="1080" w:header="720" w:footer="720" w:gutter="0"/>
          <w:cols w:num="3" w:space="720" w:equalWidth="0">
            <w:col w:w="2096" w:space="141"/>
            <w:col w:w="4422" w:space="791"/>
            <w:col w:w="2590"/>
          </w:cols>
        </w:sectPr>
      </w:pP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tand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ng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Rea</w:t>
      </w:r>
      <w:r w:rsidRPr="009A70E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 xml:space="preserve">h: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k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u</w:t>
      </w:r>
      <w:r w:rsidRPr="009A70E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 xml:space="preserve">h: </w:t>
      </w:r>
      <w:r w:rsidRPr="009A70EF">
        <w:rPr>
          <w:rFonts w:asciiTheme="minorHAnsi" w:eastAsia="Arial" w:hAnsiTheme="minorHAnsi" w:cstheme="minorHAnsi"/>
          <w:sz w:val="22"/>
          <w:szCs w:val="22"/>
        </w:rPr>
        <w:t>Atta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k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u</w:t>
      </w:r>
      <w:r w:rsidRPr="009A70E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h:</w:t>
      </w:r>
    </w:p>
    <w:p w14:paraId="5BCC54A5" w14:textId="77777777" w:rsidR="00977694" w:rsidRPr="009A70EF" w:rsidRDefault="00977694" w:rsidP="009A70EF">
      <w:pPr>
        <w:spacing w:before="8"/>
        <w:rPr>
          <w:rFonts w:asciiTheme="minorHAnsi" w:hAnsiTheme="minorHAnsi" w:cstheme="minorHAnsi"/>
          <w:sz w:val="22"/>
          <w:szCs w:val="22"/>
        </w:rPr>
        <w:sectPr w:rsidR="00977694" w:rsidRPr="009A70EF">
          <w:type w:val="continuous"/>
          <w:pgSz w:w="12240" w:h="15840"/>
          <w:pgMar w:top="760" w:right="1120" w:bottom="280" w:left="1080" w:header="720" w:footer="720" w:gutter="0"/>
          <w:cols w:space="720"/>
        </w:sectPr>
      </w:pPr>
    </w:p>
    <w:p w14:paraId="48D837C6" w14:textId="77777777" w:rsidR="00977694" w:rsidRPr="009A70EF" w:rsidRDefault="009A70EF" w:rsidP="009A70EF">
      <w:pPr>
        <w:spacing w:before="34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20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Hi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g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h</w:t>
      </w:r>
      <w:r w:rsidRPr="009A70EF">
        <w:rPr>
          <w:rFonts w:asciiTheme="minorHAnsi" w:eastAsia="Arial" w:hAnsiTheme="minorHAnsi" w:cstheme="minorHAnsi"/>
          <w:spacing w:val="30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c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hoo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spacing w:val="49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w w:val="110"/>
          <w:sz w:val="22"/>
          <w:szCs w:val="22"/>
          <w:u w:color="000000"/>
        </w:rPr>
        <w:t>Hi</w:t>
      </w:r>
      <w:r w:rsidRPr="009A70EF">
        <w:rPr>
          <w:rFonts w:asciiTheme="minorHAnsi" w:eastAsia="Arial" w:hAnsiTheme="minorHAnsi" w:cstheme="minorHAnsi"/>
          <w:spacing w:val="1"/>
          <w:w w:val="110"/>
          <w:sz w:val="22"/>
          <w:szCs w:val="22"/>
          <w:u w:color="000000"/>
        </w:rPr>
        <w:t>gh</w:t>
      </w:r>
      <w:r w:rsidRPr="009A70EF">
        <w:rPr>
          <w:rFonts w:asciiTheme="minorHAnsi" w:eastAsia="Arial" w:hAnsiTheme="minorHAnsi" w:cstheme="minorHAnsi"/>
          <w:w w:val="110"/>
          <w:sz w:val="22"/>
          <w:szCs w:val="22"/>
          <w:u w:color="000000"/>
        </w:rPr>
        <w:t>li</w:t>
      </w:r>
      <w:r w:rsidRPr="009A70EF">
        <w:rPr>
          <w:rFonts w:asciiTheme="minorHAnsi" w:eastAsia="Arial" w:hAnsiTheme="minorHAnsi" w:cstheme="minorHAnsi"/>
          <w:spacing w:val="3"/>
          <w:w w:val="110"/>
          <w:sz w:val="22"/>
          <w:szCs w:val="22"/>
          <w:u w:color="000000"/>
        </w:rPr>
        <w:t>g</w:t>
      </w:r>
      <w:r w:rsidRPr="009A70EF">
        <w:rPr>
          <w:rFonts w:asciiTheme="minorHAnsi" w:eastAsia="Arial" w:hAnsiTheme="minorHAnsi" w:cstheme="minorHAnsi"/>
          <w:spacing w:val="1"/>
          <w:w w:val="110"/>
          <w:sz w:val="22"/>
          <w:szCs w:val="22"/>
          <w:u w:color="000000"/>
        </w:rPr>
        <w:t>ht</w:t>
      </w:r>
      <w:r w:rsidRPr="009A70EF">
        <w:rPr>
          <w:rFonts w:asciiTheme="minorHAnsi" w:eastAsia="Arial" w:hAnsiTheme="minorHAnsi" w:cstheme="minorHAnsi"/>
          <w:w w:val="110"/>
          <w:sz w:val="22"/>
          <w:szCs w:val="22"/>
          <w:u w:color="000000"/>
        </w:rPr>
        <w:t>s</w:t>
      </w:r>
      <w:r w:rsidRPr="009A70EF">
        <w:rPr>
          <w:rFonts w:asciiTheme="minorHAnsi" w:eastAsia="Arial" w:hAnsiTheme="minorHAnsi" w:cstheme="minorHAnsi"/>
          <w:spacing w:val="-3"/>
          <w:w w:val="110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(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Je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sey</w:t>
      </w:r>
      <w:r w:rsidRPr="009A70EF">
        <w:rPr>
          <w:rFonts w:asciiTheme="minorHAnsi" w:eastAsia="Arial" w:hAnsiTheme="minorHAnsi" w:cstheme="minorHAnsi"/>
          <w:spacing w:val="35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#)</w:t>
      </w:r>
    </w:p>
    <w:p w14:paraId="29E08E1C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ad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tate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</w:p>
    <w:p w14:paraId="26B88038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 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z w:val="22"/>
          <w:szCs w:val="22"/>
        </w:rPr>
        <w:t>Con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en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</w:p>
    <w:p w14:paraId="0F1BB917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 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</w:p>
    <w:p w14:paraId="35986B8B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XX</w:t>
      </w:r>
      <w:r w:rsidRPr="009A70EF">
        <w:rPr>
          <w:rFonts w:asciiTheme="minorHAnsi" w:eastAsia="Arial" w:hAnsiTheme="minorHAnsi" w:cstheme="minorHAnsi"/>
          <w:sz w:val="22"/>
          <w:szCs w:val="22"/>
        </w:rPr>
        <w:t>X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ou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3627236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Capta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</w:p>
    <w:p w14:paraId="62C45CBA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z w:val="22"/>
          <w:szCs w:val="22"/>
        </w:rPr>
        <w:t>ou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th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tate,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X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d)</w:t>
      </w:r>
    </w:p>
    <w:p w14:paraId="222646FB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es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9A70EF">
        <w:rPr>
          <w:rFonts w:asciiTheme="minorHAnsi" w:eastAsia="Arial" w:hAnsiTheme="minorHAnsi" w:cstheme="minorHAnsi"/>
          <w:sz w:val="22"/>
          <w:szCs w:val="22"/>
        </w:rPr>
        <w:t>ed: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90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9A70EF">
        <w:rPr>
          <w:rFonts w:asciiTheme="minorHAnsi" w:eastAsia="Arial" w:hAnsiTheme="minorHAnsi" w:cstheme="minorHAnsi"/>
          <w:sz w:val="22"/>
          <w:szCs w:val="22"/>
        </w:rPr>
        <w:t>0</w:t>
      </w:r>
    </w:p>
    <w:p w14:paraId="317DC4E1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392,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93%</w:t>
      </w:r>
    </w:p>
    <w:p w14:paraId="40F6C055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435,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4.83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A70EF">
        <w:rPr>
          <w:rFonts w:asciiTheme="minorHAnsi" w:eastAsia="Arial" w:hAnsiTheme="minorHAnsi" w:cstheme="minorHAnsi"/>
          <w:sz w:val="22"/>
          <w:szCs w:val="22"/>
        </w:rPr>
        <w:t>g</w:t>
      </w:r>
    </w:p>
    <w:p w14:paraId="553D597D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105,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1.17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apg</w:t>
      </w:r>
    </w:p>
    <w:p w14:paraId="2D9EFDBB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Bl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41,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.46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apg</w:t>
      </w:r>
    </w:p>
    <w:p w14:paraId="4778C94C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Re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A70EF">
        <w:rPr>
          <w:rFonts w:asciiTheme="minorHAnsi" w:eastAsia="Arial" w:hAnsiTheme="minorHAnsi" w:cstheme="minorHAnsi"/>
          <w:sz w:val="22"/>
          <w:szCs w:val="22"/>
        </w:rPr>
        <w:t>e: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60,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88%</w:t>
      </w:r>
    </w:p>
    <w:p w14:paraId="7FCF44B1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D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287,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2.11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apg</w:t>
      </w:r>
    </w:p>
    <w:p w14:paraId="4D8B4392" w14:textId="77777777" w:rsidR="00977694" w:rsidRPr="009A70EF" w:rsidRDefault="00977694" w:rsidP="009A70E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2AC08E2" w14:textId="77777777" w:rsidR="00977694" w:rsidRPr="009A70EF" w:rsidRDefault="009A70EF" w:rsidP="009A70EF">
      <w:pPr>
        <w:ind w:left="154" w:right="-5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gh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hool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Coa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Na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e,</w:t>
      </w:r>
      <w:r w:rsidRPr="009A70E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ph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be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,</w:t>
      </w:r>
      <w:r w:rsidRPr="009A70E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add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s</w:t>
      </w:r>
    </w:p>
    <w:p w14:paraId="4CDDC5EE" w14:textId="77777777" w:rsidR="00977694" w:rsidRPr="009A70EF" w:rsidRDefault="009A70EF" w:rsidP="009A70EF">
      <w:pPr>
        <w:spacing w:before="1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Ath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tor</w:t>
      </w:r>
      <w:r w:rsidRPr="009A70E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Na</w:t>
      </w:r>
      <w:r w:rsidRPr="009A70EF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e,</w:t>
      </w:r>
      <w:r w:rsidRPr="009A70EF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9A70EF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9A70EF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add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72FF10CD" w14:textId="77777777" w:rsidR="00977694" w:rsidRPr="009A70EF" w:rsidRDefault="009A70EF" w:rsidP="009A70EF">
      <w:pPr>
        <w:spacing w:before="3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hAnsiTheme="minorHAnsi" w:cstheme="minorHAnsi"/>
          <w:sz w:val="22"/>
          <w:szCs w:val="22"/>
        </w:rPr>
        <w:br w:type="column"/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20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Hi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g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h</w:t>
      </w:r>
      <w:r w:rsidRPr="009A70EF">
        <w:rPr>
          <w:rFonts w:asciiTheme="minorHAnsi" w:eastAsia="Arial" w:hAnsiTheme="minorHAnsi" w:cstheme="minorHAnsi"/>
          <w:spacing w:val="30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c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hoo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spacing w:val="49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w w:val="110"/>
          <w:sz w:val="22"/>
          <w:szCs w:val="22"/>
          <w:u w:color="000000"/>
        </w:rPr>
        <w:t>Hi</w:t>
      </w:r>
      <w:r w:rsidRPr="009A70EF">
        <w:rPr>
          <w:rFonts w:asciiTheme="minorHAnsi" w:eastAsia="Arial" w:hAnsiTheme="minorHAnsi" w:cstheme="minorHAnsi"/>
          <w:spacing w:val="1"/>
          <w:w w:val="110"/>
          <w:sz w:val="22"/>
          <w:szCs w:val="22"/>
          <w:u w:color="000000"/>
        </w:rPr>
        <w:t>gh</w:t>
      </w:r>
      <w:r w:rsidRPr="009A70EF">
        <w:rPr>
          <w:rFonts w:asciiTheme="minorHAnsi" w:eastAsia="Arial" w:hAnsiTheme="minorHAnsi" w:cstheme="minorHAnsi"/>
          <w:w w:val="110"/>
          <w:sz w:val="22"/>
          <w:szCs w:val="22"/>
          <w:u w:color="000000"/>
        </w:rPr>
        <w:t>li</w:t>
      </w:r>
      <w:r w:rsidRPr="009A70EF">
        <w:rPr>
          <w:rFonts w:asciiTheme="minorHAnsi" w:eastAsia="Arial" w:hAnsiTheme="minorHAnsi" w:cstheme="minorHAnsi"/>
          <w:spacing w:val="3"/>
          <w:w w:val="110"/>
          <w:sz w:val="22"/>
          <w:szCs w:val="22"/>
          <w:u w:color="000000"/>
        </w:rPr>
        <w:t>g</w:t>
      </w:r>
      <w:r w:rsidRPr="009A70EF">
        <w:rPr>
          <w:rFonts w:asciiTheme="minorHAnsi" w:eastAsia="Arial" w:hAnsiTheme="minorHAnsi" w:cstheme="minorHAnsi"/>
          <w:spacing w:val="1"/>
          <w:w w:val="110"/>
          <w:sz w:val="22"/>
          <w:szCs w:val="22"/>
          <w:u w:color="000000"/>
        </w:rPr>
        <w:t>ht</w:t>
      </w:r>
      <w:r w:rsidRPr="009A70EF">
        <w:rPr>
          <w:rFonts w:asciiTheme="minorHAnsi" w:eastAsia="Arial" w:hAnsiTheme="minorHAnsi" w:cstheme="minorHAnsi"/>
          <w:w w:val="110"/>
          <w:sz w:val="22"/>
          <w:szCs w:val="22"/>
          <w:u w:color="000000"/>
        </w:rPr>
        <w:t>s</w:t>
      </w:r>
      <w:r w:rsidRPr="009A70EF">
        <w:rPr>
          <w:rFonts w:asciiTheme="minorHAnsi" w:eastAsia="Arial" w:hAnsiTheme="minorHAnsi" w:cstheme="minorHAnsi"/>
          <w:spacing w:val="-3"/>
          <w:w w:val="110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(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Je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sey</w:t>
      </w:r>
      <w:r w:rsidRPr="009A70EF">
        <w:rPr>
          <w:rFonts w:asciiTheme="minorHAnsi" w:eastAsia="Arial" w:hAnsiTheme="minorHAnsi" w:cstheme="minorHAnsi"/>
          <w:spacing w:val="35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#)</w:t>
      </w:r>
    </w:p>
    <w:p w14:paraId="3E348468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ond</w:t>
      </w:r>
      <w:r w:rsidRPr="009A70E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z w:val="22"/>
          <w:szCs w:val="22"/>
        </w:rPr>
        <w:t>Con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</w:p>
    <w:p w14:paraId="7FC84E0A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ond</w:t>
      </w:r>
      <w:r w:rsidRPr="009A70E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z w:val="22"/>
          <w:szCs w:val="22"/>
        </w:rPr>
        <w:t>D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</w:p>
    <w:p w14:paraId="4266C1AE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XX</w:t>
      </w:r>
      <w:r w:rsidRPr="009A70EF">
        <w:rPr>
          <w:rFonts w:asciiTheme="minorHAnsi" w:eastAsia="Arial" w:hAnsiTheme="minorHAnsi" w:cstheme="minorHAnsi"/>
          <w:sz w:val="22"/>
          <w:szCs w:val="22"/>
        </w:rPr>
        <w:t>X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ou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z w:val="22"/>
          <w:szCs w:val="22"/>
        </w:rPr>
        <w:t>nt</w:t>
      </w:r>
    </w:p>
    <w:p w14:paraId="7B210759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z w:val="22"/>
          <w:szCs w:val="22"/>
        </w:rPr>
        <w:t>Capta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</w:p>
    <w:p w14:paraId="3D23EB0D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onal</w:t>
      </w:r>
      <w:r w:rsidRPr="009A70E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Cha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p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,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X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9A70EF">
        <w:rPr>
          <w:rFonts w:asciiTheme="minorHAnsi" w:eastAsia="Arial" w:hAnsiTheme="minorHAnsi" w:cstheme="minorHAnsi"/>
          <w:sz w:val="22"/>
          <w:szCs w:val="22"/>
        </w:rPr>
        <w:t>Re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d)</w:t>
      </w:r>
    </w:p>
    <w:p w14:paraId="25FD262B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es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9A70EF">
        <w:rPr>
          <w:rFonts w:asciiTheme="minorHAnsi" w:eastAsia="Arial" w:hAnsiTheme="minorHAnsi" w:cstheme="minorHAnsi"/>
          <w:sz w:val="22"/>
          <w:szCs w:val="22"/>
        </w:rPr>
        <w:t>ed: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70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7</w:t>
      </w:r>
      <w:r w:rsidRPr="009A70EF">
        <w:rPr>
          <w:rFonts w:asciiTheme="minorHAnsi" w:eastAsia="Arial" w:hAnsiTheme="minorHAnsi" w:cstheme="minorHAnsi"/>
          <w:sz w:val="22"/>
          <w:szCs w:val="22"/>
        </w:rPr>
        <w:t>0</w:t>
      </w:r>
    </w:p>
    <w:p w14:paraId="7BAE0E4B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349,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94%</w:t>
      </w:r>
    </w:p>
    <w:p w14:paraId="5F6748CF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203,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2.90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A70EF">
        <w:rPr>
          <w:rFonts w:asciiTheme="minorHAnsi" w:eastAsia="Arial" w:hAnsiTheme="minorHAnsi" w:cstheme="minorHAnsi"/>
          <w:sz w:val="22"/>
          <w:szCs w:val="22"/>
        </w:rPr>
        <w:t>g</w:t>
      </w:r>
    </w:p>
    <w:p w14:paraId="186106E4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54,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.77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apg</w:t>
      </w:r>
    </w:p>
    <w:p w14:paraId="5D521C90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Bl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25,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.36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apg</w:t>
      </w:r>
    </w:p>
    <w:p w14:paraId="321EA1F2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Re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A70EF">
        <w:rPr>
          <w:rFonts w:asciiTheme="minorHAnsi" w:eastAsia="Arial" w:hAnsiTheme="minorHAnsi" w:cstheme="minorHAnsi"/>
          <w:sz w:val="22"/>
          <w:szCs w:val="22"/>
        </w:rPr>
        <w:t>e: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79,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88%</w:t>
      </w:r>
    </w:p>
    <w:p w14:paraId="5C378E63" w14:textId="77777777" w:rsidR="00977694" w:rsidRPr="009A70EF" w:rsidRDefault="009A70EF" w:rsidP="009A70EF">
      <w:pPr>
        <w:spacing w:before="10"/>
        <w:rPr>
          <w:rFonts w:asciiTheme="minorHAnsi" w:eastAsia="Arial" w:hAnsiTheme="minorHAnsi" w:cstheme="minorHAnsi"/>
          <w:sz w:val="22"/>
          <w:szCs w:val="22"/>
        </w:rPr>
        <w:sectPr w:rsidR="00977694" w:rsidRPr="009A70EF">
          <w:type w:val="continuous"/>
          <w:pgSz w:w="12240" w:h="15840"/>
          <w:pgMar w:top="760" w:right="1120" w:bottom="280" w:left="1080" w:header="720" w:footer="720" w:gutter="0"/>
          <w:cols w:num="2" w:space="720" w:equalWidth="0">
            <w:col w:w="5046" w:space="388"/>
            <w:col w:w="4606"/>
          </w:cols>
        </w:sect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D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g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178,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1.99</w:t>
      </w:r>
      <w:r w:rsidRPr="009A70E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apg</w:t>
      </w:r>
    </w:p>
    <w:p w14:paraId="5A5E651F" w14:textId="77777777" w:rsidR="00977694" w:rsidRPr="009A70EF" w:rsidRDefault="00977694" w:rsidP="009A70E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25A4B72" w14:textId="77777777" w:rsidR="00977694" w:rsidRPr="009A70EF" w:rsidRDefault="009A70EF" w:rsidP="009A70EF">
      <w:pPr>
        <w:spacing w:before="25"/>
        <w:ind w:left="3713" w:right="42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C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u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b</w:t>
      </w:r>
      <w:r w:rsidRPr="009A70EF">
        <w:rPr>
          <w:rFonts w:asciiTheme="minorHAnsi" w:eastAsia="Arial" w:hAnsiTheme="minorHAnsi" w:cstheme="minorHAnsi"/>
          <w:spacing w:val="43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V</w:t>
      </w:r>
      <w:r w:rsidRPr="009A70EF">
        <w:rPr>
          <w:rFonts w:asciiTheme="minorHAnsi" w:eastAsia="Arial" w:hAnsiTheme="minorHAnsi" w:cstheme="minorHAnsi"/>
          <w:spacing w:val="-3"/>
          <w:w w:val="109"/>
          <w:sz w:val="22"/>
          <w:szCs w:val="22"/>
          <w:u w:color="000000"/>
        </w:rPr>
        <w:t>o</w:t>
      </w:r>
      <w:r w:rsidRPr="009A70EF">
        <w:rPr>
          <w:rFonts w:asciiTheme="minorHAnsi" w:eastAsia="Arial" w:hAnsiTheme="minorHAnsi" w:cstheme="minorHAnsi"/>
          <w:spacing w:val="-1"/>
          <w:w w:val="125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spacing w:val="1"/>
          <w:w w:val="125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e</w:t>
      </w:r>
      <w:r w:rsidRPr="009A70EF">
        <w:rPr>
          <w:rFonts w:asciiTheme="minorHAnsi" w:eastAsia="Arial" w:hAnsiTheme="minorHAnsi" w:cstheme="minorHAnsi"/>
          <w:w w:val="111"/>
          <w:sz w:val="22"/>
          <w:szCs w:val="22"/>
          <w:u w:color="000000"/>
        </w:rPr>
        <w:t>y</w:t>
      </w:r>
      <w:r w:rsidRPr="009A70EF">
        <w:rPr>
          <w:rFonts w:asciiTheme="minorHAnsi" w:eastAsia="Arial" w:hAnsiTheme="minorHAnsi" w:cstheme="minorHAnsi"/>
          <w:spacing w:val="-1"/>
          <w:w w:val="109"/>
          <w:sz w:val="22"/>
          <w:szCs w:val="22"/>
          <w:u w:color="000000"/>
        </w:rPr>
        <w:t>b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a</w:t>
      </w:r>
      <w:r w:rsidRPr="009A70EF">
        <w:rPr>
          <w:rFonts w:asciiTheme="minorHAnsi" w:eastAsia="Arial" w:hAnsiTheme="minorHAnsi" w:cstheme="minorHAnsi"/>
          <w:spacing w:val="-1"/>
          <w:w w:val="125"/>
          <w:sz w:val="22"/>
          <w:szCs w:val="22"/>
          <w:u w:color="000000"/>
        </w:rPr>
        <w:t>l</w:t>
      </w:r>
      <w:r w:rsidRPr="009A70EF">
        <w:rPr>
          <w:rFonts w:asciiTheme="minorHAnsi" w:eastAsia="Arial" w:hAnsiTheme="minorHAnsi" w:cstheme="minorHAnsi"/>
          <w:w w:val="125"/>
          <w:sz w:val="22"/>
          <w:szCs w:val="22"/>
          <w:u w:color="000000"/>
        </w:rPr>
        <w:t>l</w:t>
      </w:r>
    </w:p>
    <w:p w14:paraId="0D0D57EB" w14:textId="77777777" w:rsidR="00977694" w:rsidRPr="009A70EF" w:rsidRDefault="00977694" w:rsidP="009A70E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F27D74" w14:textId="77777777" w:rsidR="00977694" w:rsidRPr="009A70EF" w:rsidRDefault="009A70EF" w:rsidP="009A70EF">
      <w:pPr>
        <w:ind w:left="207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20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pacing w:val="-5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Cl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u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b</w:t>
      </w:r>
      <w:r w:rsidRPr="009A70EF">
        <w:rPr>
          <w:rFonts w:asciiTheme="minorHAnsi" w:eastAsia="Arial" w:hAnsiTheme="minorHAnsi" w:cstheme="minorHAnsi"/>
          <w:spacing w:val="30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Na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e </w:t>
      </w:r>
      <w:r w:rsidRPr="009A70EF">
        <w:rPr>
          <w:rFonts w:asciiTheme="minorHAnsi" w:eastAsia="Arial" w:hAnsiTheme="minorHAnsi" w:cstheme="minorHAnsi"/>
          <w:spacing w:val="6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(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Je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sey</w:t>
      </w:r>
      <w:r w:rsidRPr="009A70EF">
        <w:rPr>
          <w:rFonts w:asciiTheme="minorHAnsi" w:eastAsia="Arial" w:hAnsiTheme="minorHAnsi" w:cstheme="minorHAnsi"/>
          <w:spacing w:val="37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#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)</w:t>
      </w:r>
    </w:p>
    <w:p w14:paraId="18C3B5FE" w14:textId="77777777" w:rsidR="00977694" w:rsidRPr="009A70EF" w:rsidRDefault="009A70EF" w:rsidP="009A70EF">
      <w:pPr>
        <w:spacing w:before="10"/>
        <w:ind w:left="207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Coa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e,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ph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nu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ber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z w:val="22"/>
          <w:szCs w:val="22"/>
        </w:rPr>
        <w:t>nd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add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298580" w14:textId="77777777" w:rsidR="00977694" w:rsidRPr="009A70EF" w:rsidRDefault="00977694" w:rsidP="009A70E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F34A20" w14:textId="77777777" w:rsidR="00977694" w:rsidRPr="009A70EF" w:rsidRDefault="009A70EF" w:rsidP="009A70EF">
      <w:pPr>
        <w:ind w:left="207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20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XX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-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20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X</w:t>
      </w:r>
      <w:r w:rsidRPr="009A70EF">
        <w:rPr>
          <w:rFonts w:asciiTheme="minorHAnsi" w:eastAsia="Arial" w:hAnsiTheme="minorHAnsi" w:cstheme="minorHAnsi"/>
          <w:spacing w:val="-11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Cl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u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b</w:t>
      </w:r>
      <w:r w:rsidRPr="009A70EF">
        <w:rPr>
          <w:rFonts w:asciiTheme="minorHAnsi" w:eastAsia="Arial" w:hAnsiTheme="minorHAnsi" w:cstheme="minorHAnsi"/>
          <w:spacing w:val="30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Na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m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9A70EF">
        <w:rPr>
          <w:rFonts w:asciiTheme="minorHAnsi" w:eastAsia="Arial" w:hAnsiTheme="minorHAnsi" w:cstheme="minorHAnsi"/>
          <w:spacing w:val="6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(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Je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r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sey</w:t>
      </w:r>
      <w:r w:rsidRPr="009A70EF">
        <w:rPr>
          <w:rFonts w:asciiTheme="minorHAnsi" w:eastAsia="Arial" w:hAnsiTheme="minorHAnsi" w:cstheme="minorHAnsi"/>
          <w:spacing w:val="35"/>
          <w:sz w:val="22"/>
          <w:szCs w:val="22"/>
          <w:u w:color="000000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  <w:u w:color="000000"/>
        </w:rPr>
        <w:t>#)</w:t>
      </w:r>
    </w:p>
    <w:p w14:paraId="566FAA88" w14:textId="77777777" w:rsidR="00977694" w:rsidRPr="009A70EF" w:rsidRDefault="009A70EF" w:rsidP="009A70EF">
      <w:pPr>
        <w:spacing w:before="10"/>
        <w:ind w:left="2074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Coa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A70E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e,</w:t>
      </w:r>
      <w:r w:rsidRPr="009A70E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ph</w:t>
      </w:r>
      <w:r w:rsidRPr="009A70E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nu</w:t>
      </w:r>
      <w:r w:rsidRPr="009A70EF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ber</w:t>
      </w:r>
      <w:r w:rsidRPr="009A70E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9A70E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9A70EF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A70E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add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4EDF575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07EE3903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590DE1B5" w14:textId="77777777" w:rsidR="00977694" w:rsidRPr="009A70EF" w:rsidRDefault="00977694" w:rsidP="009A70EF">
      <w:pPr>
        <w:spacing w:before="1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1919"/>
        <w:gridCol w:w="5585"/>
      </w:tblGrid>
      <w:tr w:rsidR="00977694" w:rsidRPr="009A70EF" w14:paraId="5A20E37C" w14:textId="77777777">
        <w:trPr>
          <w:trHeight w:hRule="exact" w:val="403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14:paraId="0498D0BF" w14:textId="77777777" w:rsidR="00977694" w:rsidRPr="009A70EF" w:rsidRDefault="009A70EF" w:rsidP="009A70EF">
            <w:pPr>
              <w:spacing w:before="6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pacing w:val="-1"/>
                <w:w w:val="108"/>
                <w:sz w:val="22"/>
                <w:szCs w:val="22"/>
                <w:u w:color="000000"/>
              </w:rPr>
              <w:t>A</w:t>
            </w:r>
            <w:r w:rsidRPr="009A70EF">
              <w:rPr>
                <w:rFonts w:asciiTheme="minorHAnsi" w:eastAsia="Arial" w:hAnsiTheme="minorHAnsi" w:cstheme="minorHAnsi"/>
                <w:w w:val="111"/>
                <w:sz w:val="22"/>
                <w:szCs w:val="22"/>
                <w:u w:color="000000"/>
              </w:rPr>
              <w:t>c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  <w:u w:color="000000"/>
              </w:rPr>
              <w:t>a</w:t>
            </w:r>
            <w:r w:rsidRPr="009A70EF">
              <w:rPr>
                <w:rFonts w:asciiTheme="minorHAnsi" w:eastAsia="Arial" w:hAnsiTheme="minorHAnsi" w:cstheme="minorHAnsi"/>
                <w:spacing w:val="-1"/>
                <w:w w:val="109"/>
                <w:sz w:val="22"/>
                <w:szCs w:val="22"/>
                <w:u w:color="000000"/>
              </w:rPr>
              <w:t>d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  <w:u w:color="000000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-2"/>
                <w:w w:val="106"/>
                <w:sz w:val="22"/>
                <w:szCs w:val="22"/>
                <w:u w:color="000000"/>
              </w:rPr>
              <w:t>m</w:t>
            </w:r>
            <w:r w:rsidRPr="009A70EF">
              <w:rPr>
                <w:rFonts w:asciiTheme="minorHAnsi" w:eastAsia="Arial" w:hAnsiTheme="minorHAnsi" w:cstheme="minorHAnsi"/>
                <w:spacing w:val="1"/>
                <w:w w:val="125"/>
                <w:sz w:val="22"/>
                <w:szCs w:val="22"/>
                <w:u w:color="000000"/>
              </w:rPr>
              <w:t>i</w:t>
            </w:r>
            <w:r w:rsidRPr="009A70EF">
              <w:rPr>
                <w:rFonts w:asciiTheme="minorHAnsi" w:eastAsia="Arial" w:hAnsiTheme="minorHAnsi" w:cstheme="minorHAnsi"/>
                <w:w w:val="111"/>
                <w:sz w:val="22"/>
                <w:szCs w:val="22"/>
                <w:u w:color="000000"/>
              </w:rPr>
              <w:t>cs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758CE9C1" w14:textId="77777777" w:rsidR="00977694" w:rsidRPr="009A70EF" w:rsidRDefault="00977694" w:rsidP="009A7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39F07E0F" w14:textId="77777777" w:rsidR="00977694" w:rsidRPr="009A70EF" w:rsidRDefault="009A70EF" w:rsidP="009A70EF">
            <w:pPr>
              <w:spacing w:before="65"/>
              <w:ind w:left="1089" w:right="-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pacing w:val="-1"/>
                <w:w w:val="107"/>
                <w:sz w:val="22"/>
                <w:szCs w:val="22"/>
                <w:u w:color="000000"/>
              </w:rPr>
              <w:t>L</w:t>
            </w:r>
            <w:r w:rsidRPr="009A70EF">
              <w:rPr>
                <w:rFonts w:asciiTheme="minorHAnsi" w:eastAsia="Arial" w:hAnsiTheme="minorHAnsi" w:cstheme="minorHAnsi"/>
                <w:w w:val="107"/>
                <w:sz w:val="22"/>
                <w:szCs w:val="22"/>
                <w:u w:color="000000"/>
              </w:rPr>
              <w:t>ea</w:t>
            </w:r>
            <w:r w:rsidRPr="009A70EF">
              <w:rPr>
                <w:rFonts w:asciiTheme="minorHAnsi" w:eastAsia="Arial" w:hAnsiTheme="minorHAnsi" w:cstheme="minorHAnsi"/>
                <w:spacing w:val="-3"/>
                <w:w w:val="107"/>
                <w:sz w:val="22"/>
                <w:szCs w:val="22"/>
                <w:u w:color="000000"/>
              </w:rPr>
              <w:t>d</w:t>
            </w:r>
            <w:r w:rsidRPr="009A70EF">
              <w:rPr>
                <w:rFonts w:asciiTheme="minorHAnsi" w:eastAsia="Arial" w:hAnsiTheme="minorHAnsi" w:cstheme="minorHAnsi"/>
                <w:w w:val="107"/>
                <w:sz w:val="22"/>
                <w:szCs w:val="22"/>
                <w:u w:color="000000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1"/>
                <w:w w:val="107"/>
                <w:sz w:val="22"/>
                <w:szCs w:val="22"/>
                <w:u w:color="000000"/>
              </w:rPr>
              <w:t>r</w:t>
            </w:r>
            <w:r w:rsidRPr="009A70EF">
              <w:rPr>
                <w:rFonts w:asciiTheme="minorHAnsi" w:eastAsia="Arial" w:hAnsiTheme="minorHAnsi" w:cstheme="minorHAnsi"/>
                <w:w w:val="107"/>
                <w:sz w:val="22"/>
                <w:szCs w:val="22"/>
                <w:u w:color="000000"/>
              </w:rPr>
              <w:t>s</w:t>
            </w:r>
            <w:r w:rsidRPr="009A70EF">
              <w:rPr>
                <w:rFonts w:asciiTheme="minorHAnsi" w:eastAsia="Arial" w:hAnsiTheme="minorHAnsi" w:cstheme="minorHAnsi"/>
                <w:spacing w:val="-3"/>
                <w:w w:val="107"/>
                <w:sz w:val="22"/>
                <w:szCs w:val="22"/>
                <w:u w:color="000000"/>
              </w:rPr>
              <w:t>h</w:t>
            </w:r>
            <w:r w:rsidRPr="009A70EF">
              <w:rPr>
                <w:rFonts w:asciiTheme="minorHAnsi" w:eastAsia="Arial" w:hAnsiTheme="minorHAnsi" w:cstheme="minorHAnsi"/>
                <w:spacing w:val="1"/>
                <w:w w:val="107"/>
                <w:sz w:val="22"/>
                <w:szCs w:val="22"/>
                <w:u w:color="000000"/>
              </w:rPr>
              <w:t>i</w:t>
            </w:r>
            <w:r w:rsidRPr="009A70EF">
              <w:rPr>
                <w:rFonts w:asciiTheme="minorHAnsi" w:eastAsia="Arial" w:hAnsiTheme="minorHAnsi" w:cstheme="minorHAnsi"/>
                <w:w w:val="107"/>
                <w:sz w:val="22"/>
                <w:szCs w:val="22"/>
                <w:u w:color="000000"/>
              </w:rPr>
              <w:t>p</w:t>
            </w:r>
            <w:r w:rsidRPr="009A70EF">
              <w:rPr>
                <w:rFonts w:asciiTheme="minorHAnsi" w:eastAsia="Arial" w:hAnsiTheme="minorHAnsi" w:cstheme="minorHAnsi"/>
                <w:spacing w:val="-2"/>
                <w:w w:val="107"/>
                <w:sz w:val="22"/>
                <w:szCs w:val="22"/>
                <w:u w:color="000000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  <w:u w:color="000000"/>
              </w:rPr>
              <w:t>&amp;</w:t>
            </w:r>
            <w:r w:rsidRPr="009A70EF">
              <w:rPr>
                <w:rFonts w:asciiTheme="minorHAnsi" w:eastAsia="Arial" w:hAnsiTheme="minorHAnsi" w:cstheme="minorHAnsi"/>
                <w:spacing w:val="15"/>
                <w:sz w:val="22"/>
                <w:szCs w:val="22"/>
                <w:u w:color="000000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w w:val="108"/>
                <w:sz w:val="22"/>
                <w:szCs w:val="22"/>
                <w:u w:color="000000"/>
              </w:rPr>
              <w:t>C</w:t>
            </w:r>
            <w:r w:rsidRPr="009A70EF">
              <w:rPr>
                <w:rFonts w:asciiTheme="minorHAnsi" w:eastAsia="Arial" w:hAnsiTheme="minorHAnsi" w:cstheme="minorHAnsi"/>
                <w:spacing w:val="-3"/>
                <w:w w:val="108"/>
                <w:sz w:val="22"/>
                <w:szCs w:val="22"/>
                <w:u w:color="000000"/>
              </w:rPr>
              <w:t>o</w:t>
            </w:r>
            <w:r w:rsidRPr="009A70EF">
              <w:rPr>
                <w:rFonts w:asciiTheme="minorHAnsi" w:eastAsia="Arial" w:hAnsiTheme="minorHAnsi" w:cstheme="minorHAnsi"/>
                <w:w w:val="108"/>
                <w:sz w:val="22"/>
                <w:szCs w:val="22"/>
                <w:u w:color="000000"/>
              </w:rPr>
              <w:t>mm</w:t>
            </w:r>
            <w:r w:rsidRPr="009A70EF">
              <w:rPr>
                <w:rFonts w:asciiTheme="minorHAnsi" w:eastAsia="Arial" w:hAnsiTheme="minorHAnsi" w:cstheme="minorHAnsi"/>
                <w:spacing w:val="-1"/>
                <w:w w:val="108"/>
                <w:sz w:val="22"/>
                <w:szCs w:val="22"/>
                <w:u w:color="000000"/>
              </w:rPr>
              <w:t>un</w:t>
            </w:r>
            <w:r w:rsidRPr="009A70EF">
              <w:rPr>
                <w:rFonts w:asciiTheme="minorHAnsi" w:eastAsia="Arial" w:hAnsiTheme="minorHAnsi" w:cstheme="minorHAnsi"/>
                <w:spacing w:val="1"/>
                <w:w w:val="108"/>
                <w:sz w:val="22"/>
                <w:szCs w:val="22"/>
                <w:u w:color="000000"/>
              </w:rPr>
              <w:t>i</w:t>
            </w:r>
            <w:r w:rsidRPr="009A70EF">
              <w:rPr>
                <w:rFonts w:asciiTheme="minorHAnsi" w:eastAsia="Arial" w:hAnsiTheme="minorHAnsi" w:cstheme="minorHAnsi"/>
                <w:spacing w:val="-2"/>
                <w:w w:val="108"/>
                <w:sz w:val="22"/>
                <w:szCs w:val="22"/>
                <w:u w:color="000000"/>
              </w:rPr>
              <w:t>t</w:t>
            </w:r>
            <w:r w:rsidRPr="009A70EF">
              <w:rPr>
                <w:rFonts w:asciiTheme="minorHAnsi" w:eastAsia="Arial" w:hAnsiTheme="minorHAnsi" w:cstheme="minorHAnsi"/>
                <w:w w:val="108"/>
                <w:sz w:val="22"/>
                <w:szCs w:val="22"/>
                <w:u w:color="000000"/>
              </w:rPr>
              <w:t>y</w:t>
            </w:r>
            <w:r w:rsidRPr="009A70EF">
              <w:rPr>
                <w:rFonts w:asciiTheme="minorHAnsi" w:eastAsia="Arial" w:hAnsiTheme="minorHAnsi" w:cstheme="minorHAnsi"/>
                <w:spacing w:val="-2"/>
                <w:w w:val="108"/>
                <w:sz w:val="22"/>
                <w:szCs w:val="22"/>
                <w:u w:color="000000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2"/>
                <w:sz w:val="22"/>
                <w:szCs w:val="22"/>
                <w:u w:color="000000"/>
              </w:rPr>
              <w:t>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  <w:u w:color="000000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1"/>
                <w:w w:val="116"/>
                <w:sz w:val="22"/>
                <w:szCs w:val="22"/>
                <w:u w:color="000000"/>
              </w:rPr>
              <w:t>r</w:t>
            </w:r>
            <w:r w:rsidRPr="009A70EF">
              <w:rPr>
                <w:rFonts w:asciiTheme="minorHAnsi" w:eastAsia="Arial" w:hAnsiTheme="minorHAnsi" w:cstheme="minorHAnsi"/>
                <w:spacing w:val="-2"/>
                <w:w w:val="111"/>
                <w:sz w:val="22"/>
                <w:szCs w:val="22"/>
                <w:u w:color="000000"/>
              </w:rPr>
              <w:t>v</w:t>
            </w:r>
            <w:r w:rsidRPr="009A70EF">
              <w:rPr>
                <w:rFonts w:asciiTheme="minorHAnsi" w:eastAsia="Arial" w:hAnsiTheme="minorHAnsi" w:cstheme="minorHAnsi"/>
                <w:spacing w:val="1"/>
                <w:w w:val="125"/>
                <w:sz w:val="22"/>
                <w:szCs w:val="22"/>
                <w:u w:color="000000"/>
              </w:rPr>
              <w:t>i</w:t>
            </w:r>
            <w:r w:rsidRPr="009A70EF">
              <w:rPr>
                <w:rFonts w:asciiTheme="minorHAnsi" w:eastAsia="Arial" w:hAnsiTheme="minorHAnsi" w:cstheme="minorHAnsi"/>
                <w:spacing w:val="-2"/>
                <w:w w:val="111"/>
                <w:sz w:val="22"/>
                <w:szCs w:val="22"/>
                <w:u w:color="000000"/>
              </w:rPr>
              <w:t>c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  <w:u w:color="000000"/>
              </w:rPr>
              <w:t>e</w:t>
            </w:r>
          </w:p>
        </w:tc>
      </w:tr>
      <w:tr w:rsidR="00977694" w:rsidRPr="009A70EF" w14:paraId="60707CC6" w14:textId="77777777">
        <w:trPr>
          <w:trHeight w:hRule="exact" w:val="242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14:paraId="3AC3E450" w14:textId="77777777" w:rsidR="00977694" w:rsidRPr="009A70EF" w:rsidRDefault="009A70EF" w:rsidP="009A70EF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Honor</w:t>
            </w:r>
            <w:r w:rsidRPr="009A70E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Ro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9A70EF">
              <w:rPr>
                <w:rFonts w:asciiTheme="minorHAnsi" w:eastAsia="Arial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A:</w:t>
            </w:r>
            <w:r w:rsidRPr="009A70E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081AA9DB" w14:textId="77777777" w:rsidR="00977694" w:rsidRPr="009A70EF" w:rsidRDefault="009A70EF" w:rsidP="009A70EF">
            <w:pPr>
              <w:ind w:left="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9A70E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01F2F368" w14:textId="77777777" w:rsidR="00977694" w:rsidRPr="009A70EF" w:rsidRDefault="009A70EF" w:rsidP="009A70EF">
            <w:pPr>
              <w:ind w:left="10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9A70E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oup</w:t>
            </w:r>
            <w:r w:rsidRPr="009A70E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A70E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eader</w:t>
            </w:r>
          </w:p>
        </w:tc>
      </w:tr>
      <w:tr w:rsidR="00977694" w:rsidRPr="009A70EF" w14:paraId="029AE314" w14:textId="77777777">
        <w:trPr>
          <w:trHeight w:hRule="exact" w:val="240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14:paraId="566FA746" w14:textId="77777777" w:rsidR="00977694" w:rsidRPr="009A70EF" w:rsidRDefault="009A70EF" w:rsidP="009A70EF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A70E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Ran</w:t>
            </w:r>
            <w:r w:rsidRPr="009A70E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A70E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A70E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4711621" w14:textId="77777777" w:rsidR="00977694" w:rsidRPr="009A70EF" w:rsidRDefault="00977694" w:rsidP="009A7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516AA077" w14:textId="77777777" w:rsidR="00977694" w:rsidRPr="009A70EF" w:rsidRDefault="009A70EF" w:rsidP="009A70EF">
            <w:pPr>
              <w:ind w:left="10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A70E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9A70E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A70E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Coun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9A70E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</w:tr>
      <w:tr w:rsidR="00977694" w:rsidRPr="009A70EF" w14:paraId="127A563B" w14:textId="77777777">
        <w:trPr>
          <w:trHeight w:hRule="exact" w:val="240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14:paraId="0B0634AF" w14:textId="77777777" w:rsidR="00977694" w:rsidRPr="009A70EF" w:rsidRDefault="009A70EF" w:rsidP="009A70EF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Nat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onal</w:t>
            </w:r>
            <w:r w:rsidRPr="009A70E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Honor</w:t>
            </w:r>
            <w:r w:rsidRPr="009A70E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081FDCD2" w14:textId="77777777" w:rsidR="00977694" w:rsidRPr="009A70EF" w:rsidRDefault="00977694" w:rsidP="009A7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49671415" w14:textId="77777777" w:rsidR="00977694" w:rsidRPr="009A70EF" w:rsidRDefault="009A70EF" w:rsidP="009A70EF">
            <w:pPr>
              <w:ind w:left="10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Hu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ane</w:t>
            </w:r>
            <w:r w:rsidRPr="009A70E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9A70E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A70E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</w:tr>
      <w:tr w:rsidR="00977694" w:rsidRPr="009A70EF" w14:paraId="3E489872" w14:textId="77777777">
        <w:trPr>
          <w:trHeight w:hRule="exact" w:val="260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14:paraId="7A4AD7E4" w14:textId="77777777" w:rsidR="00977694" w:rsidRPr="009A70EF" w:rsidRDefault="009A70EF" w:rsidP="009A70EF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pan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A70E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Honor</w:t>
            </w:r>
            <w:r w:rsidRPr="009A70E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4494A74" w14:textId="77777777" w:rsidR="00977694" w:rsidRPr="009A70EF" w:rsidRDefault="00977694" w:rsidP="009A7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2ABA0B19" w14:textId="77777777" w:rsidR="00977694" w:rsidRPr="009A70EF" w:rsidRDefault="009A70EF" w:rsidP="009A70EF">
            <w:pPr>
              <w:ind w:left="10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A70E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9A70E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ba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9A70E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p,</w:t>
            </w:r>
            <w:r w:rsidRPr="009A70E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A70E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unteer</w:t>
            </w:r>
            <w:r w:rsidRPr="009A70E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Coa</w:t>
            </w:r>
            <w:r w:rsidRPr="009A70E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A70E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</w:tr>
    </w:tbl>
    <w:p w14:paraId="020D2981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  <w:sectPr w:rsidR="00977694" w:rsidRPr="009A70EF">
          <w:type w:val="continuous"/>
          <w:pgSz w:w="12240" w:h="15840"/>
          <w:pgMar w:top="760" w:right="1120" w:bottom="280" w:left="1080" w:header="720" w:footer="720" w:gutter="0"/>
          <w:cols w:space="720"/>
        </w:sectPr>
      </w:pPr>
    </w:p>
    <w:p w14:paraId="4DFDF668" w14:textId="77777777" w:rsidR="00977694" w:rsidRPr="009A70EF" w:rsidRDefault="009A70EF" w:rsidP="009A70EF">
      <w:pPr>
        <w:ind w:left="154" w:right="-50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Ma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A70EF">
        <w:rPr>
          <w:rFonts w:asciiTheme="minorHAnsi" w:eastAsia="Arial" w:hAnsiTheme="minorHAnsi" w:cstheme="minorHAnsi"/>
          <w:sz w:val="22"/>
          <w:szCs w:val="22"/>
        </w:rPr>
        <w:t>: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D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etet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A70EF">
        <w:rPr>
          <w:rFonts w:asciiTheme="minorHAnsi" w:eastAsia="Arial" w:hAnsiTheme="minorHAnsi" w:cstheme="minorHAnsi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and</w:t>
      </w:r>
      <w:r w:rsidRPr="009A70E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Ki</w:t>
      </w:r>
      <w:r w:rsidRPr="009A70EF">
        <w:rPr>
          <w:rFonts w:asciiTheme="minorHAnsi" w:eastAsia="Arial" w:hAnsiTheme="minorHAnsi" w:cstheme="minorHAnsi"/>
          <w:sz w:val="22"/>
          <w:szCs w:val="22"/>
        </w:rPr>
        <w:t>ne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A70EF">
        <w:rPr>
          <w:rFonts w:asciiTheme="minorHAnsi" w:eastAsia="Arial" w:hAnsiTheme="minorHAnsi" w:cstheme="minorHAnsi"/>
          <w:sz w:val="22"/>
          <w:szCs w:val="22"/>
        </w:rPr>
        <w:t>y</w:t>
      </w:r>
    </w:p>
    <w:p w14:paraId="22E2C4A2" w14:textId="77777777" w:rsidR="00977694" w:rsidRPr="009A70EF" w:rsidRDefault="009A70EF" w:rsidP="009A70EF">
      <w:pPr>
        <w:rPr>
          <w:rFonts w:asciiTheme="minorHAnsi" w:eastAsia="Arial" w:hAnsiTheme="minorHAnsi" w:cstheme="minorHAnsi"/>
          <w:sz w:val="22"/>
          <w:szCs w:val="22"/>
        </w:rPr>
        <w:sectPr w:rsidR="00977694" w:rsidRPr="009A70EF">
          <w:type w:val="continuous"/>
          <w:pgSz w:w="12240" w:h="15840"/>
          <w:pgMar w:top="760" w:right="1120" w:bottom="280" w:left="1080" w:header="720" w:footer="720" w:gutter="0"/>
          <w:cols w:num="2" w:space="720" w:equalWidth="0">
            <w:col w:w="3210" w:space="2224"/>
            <w:col w:w="4606"/>
          </w:cols>
        </w:sectPr>
      </w:pPr>
      <w:r w:rsidRPr="009A70EF">
        <w:rPr>
          <w:rFonts w:asciiTheme="minorHAnsi" w:hAnsiTheme="minorHAnsi" w:cstheme="minorHAnsi"/>
          <w:sz w:val="22"/>
          <w:szCs w:val="22"/>
        </w:rPr>
        <w:br w:type="column"/>
      </w:r>
      <w:r w:rsidRPr="009A70EF">
        <w:rPr>
          <w:rFonts w:asciiTheme="minorHAnsi" w:eastAsia="Arial" w:hAnsiTheme="minorHAnsi" w:cstheme="minorHAnsi"/>
          <w:sz w:val="22"/>
          <w:szCs w:val="22"/>
        </w:rPr>
        <w:t>•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A70EF">
        <w:rPr>
          <w:rFonts w:asciiTheme="minorHAnsi" w:eastAsia="Arial" w:hAnsiTheme="minorHAnsi" w:cstheme="minorHAnsi"/>
          <w:sz w:val="22"/>
          <w:szCs w:val="22"/>
        </w:rPr>
        <w:t>e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A70E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p</w:t>
      </w:r>
      <w:r w:rsidRPr="009A70E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of Ch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A70EF">
        <w:rPr>
          <w:rFonts w:asciiTheme="minorHAnsi" w:eastAsia="Arial" w:hAnsiTheme="minorHAnsi" w:cstheme="minorHAnsi"/>
          <w:sz w:val="22"/>
          <w:szCs w:val="22"/>
        </w:rPr>
        <w:t>t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70EF">
        <w:rPr>
          <w:rFonts w:asciiTheme="minorHAnsi" w:eastAsia="Arial" w:hAnsiTheme="minorHAnsi" w:cstheme="minorHAnsi"/>
          <w:sz w:val="22"/>
          <w:szCs w:val="22"/>
        </w:rPr>
        <w:t>an</w:t>
      </w:r>
      <w:r w:rsidRPr="009A70E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A70EF">
        <w:rPr>
          <w:rFonts w:asciiTheme="minorHAnsi" w:eastAsia="Arial" w:hAnsiTheme="minorHAnsi" w:cstheme="minorHAnsi"/>
          <w:sz w:val="22"/>
          <w:szCs w:val="22"/>
        </w:rPr>
        <w:t>Ath</w:t>
      </w:r>
      <w:r w:rsidRPr="009A70E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A70EF">
        <w:rPr>
          <w:rFonts w:asciiTheme="minorHAnsi" w:eastAsia="Arial" w:hAnsiTheme="minorHAnsi" w:cstheme="minorHAnsi"/>
          <w:sz w:val="22"/>
          <w:szCs w:val="22"/>
        </w:rPr>
        <w:t>etes</w:t>
      </w:r>
    </w:p>
    <w:p w14:paraId="709E44F4" w14:textId="304A247B" w:rsidR="00977694" w:rsidRPr="009A70EF" w:rsidRDefault="00977694" w:rsidP="009A70E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C83723" w14:textId="77777777" w:rsidR="00977694" w:rsidRPr="009A70EF" w:rsidRDefault="00977694" w:rsidP="009A70EF">
      <w:pPr>
        <w:rPr>
          <w:rFonts w:asciiTheme="minorHAnsi" w:hAnsiTheme="minorHAnsi" w:cstheme="minorHAnsi"/>
          <w:sz w:val="22"/>
          <w:szCs w:val="22"/>
        </w:rPr>
      </w:pPr>
    </w:p>
    <w:p w14:paraId="55F7DBCE" w14:textId="77777777" w:rsidR="00977694" w:rsidRPr="009A70EF" w:rsidRDefault="009A70EF" w:rsidP="009A70EF">
      <w:pPr>
        <w:spacing w:before="34"/>
        <w:ind w:right="937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A70EF">
        <w:rPr>
          <w:rFonts w:asciiTheme="minorHAnsi" w:eastAsia="Arial" w:hAnsiTheme="minorHAnsi" w:cstheme="minorHAnsi"/>
          <w:w w:val="99"/>
          <w:sz w:val="22"/>
          <w:szCs w:val="22"/>
        </w:rPr>
        <w:t>Date</w:t>
      </w:r>
    </w:p>
    <w:sectPr w:rsidR="00977694" w:rsidRPr="009A70EF">
      <w:type w:val="continuous"/>
      <w:pgSz w:w="12240" w:h="15840"/>
      <w:pgMar w:top="76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2B49"/>
    <w:multiLevelType w:val="multilevel"/>
    <w:tmpl w:val="B99E81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694"/>
    <w:rsid w:val="00977694"/>
    <w:rsid w:val="009A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EED1"/>
  <w15:docId w15:val="{F3455867-09F8-48B2-9756-7663204B9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2021-06-29T12:31:00Z</dcterms:created>
  <dcterms:modified xsi:type="dcterms:W3CDTF">2021-06-29T12:33:00Z</dcterms:modified>
</cp:coreProperties>
</file>